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4BC7FFEE"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w:t>
      </w:r>
      <w:r w:rsidR="00A5759E" w:rsidRPr="000319B6">
        <w:rPr>
          <w:rFonts w:ascii="Calibri" w:eastAsia="Times New Roman" w:hAnsi="Calibri" w:cs="Calibri"/>
          <w:bCs w:val="0"/>
          <w:color w:val="auto"/>
          <w:szCs w:val="20"/>
        </w:rPr>
        <w:t>OR/</w:t>
      </w:r>
      <w:r w:rsidR="00594ADE" w:rsidRPr="000319B6">
        <w:rPr>
          <w:rFonts w:ascii="Calibri" w:eastAsia="Times New Roman" w:hAnsi="Calibri" w:cs="Calibri"/>
          <w:bCs w:val="0"/>
          <w:color w:val="auto"/>
          <w:szCs w:val="20"/>
        </w:rPr>
        <w:t>G</w:t>
      </w:r>
      <w:r w:rsidR="00A5759E" w:rsidRPr="000319B6">
        <w:rPr>
          <w:rFonts w:ascii="Calibri" w:eastAsia="Times New Roman" w:hAnsi="Calibri" w:cs="Calibri"/>
          <w:bCs w:val="0"/>
          <w:color w:val="auto"/>
          <w:szCs w:val="20"/>
        </w:rPr>
        <w:t>Z/</w:t>
      </w:r>
      <w:r w:rsidR="000319B6" w:rsidRPr="000319B6">
        <w:rPr>
          <w:rFonts w:cs="Calibri"/>
          <w:caps/>
          <w:color w:val="auto"/>
          <w:kern w:val="28"/>
        </w:rPr>
        <w:t>01017</w:t>
      </w:r>
      <w:r w:rsidR="00A5759E" w:rsidRPr="000319B6">
        <w:rPr>
          <w:rFonts w:ascii="Calibri" w:eastAsia="Times New Roman" w:hAnsi="Calibri" w:cs="Calibri"/>
          <w:bCs w:val="0"/>
          <w:color w:val="auto"/>
          <w:szCs w:val="20"/>
        </w:rPr>
        <w:t>/</w:t>
      </w:r>
      <w:r w:rsidR="00B416A7" w:rsidRPr="000319B6">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153FFADA" w:rsidR="000F1B25" w:rsidRPr="000319B6" w:rsidRDefault="00BF49FD" w:rsidP="000319B6">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8E60D5" w:rsidRPr="008E60D5">
        <w:rPr>
          <w:rFonts w:ascii="Calibri" w:hAnsi="Calibri" w:cs="Arial"/>
          <w:b/>
          <w:i/>
          <w:snapToGrid w:val="0"/>
          <w:color w:val="000000"/>
          <w:sz w:val="22"/>
          <w:szCs w:val="22"/>
        </w:rPr>
        <w:t xml:space="preserve">Budowa przyłączy </w:t>
      </w:r>
      <w:r w:rsidR="008E60D5" w:rsidRPr="00D80F42">
        <w:rPr>
          <w:rFonts w:ascii="Calibri" w:hAnsi="Calibri" w:cs="Arial"/>
          <w:b/>
          <w:i/>
          <w:snapToGrid w:val="0"/>
          <w:color w:val="000000"/>
          <w:sz w:val="22"/>
          <w:szCs w:val="22"/>
        </w:rPr>
        <w:t>kablow</w:t>
      </w:r>
      <w:r w:rsidR="008E60D5" w:rsidRPr="008E60D5">
        <w:rPr>
          <w:rFonts w:ascii="Calibri" w:hAnsi="Calibri" w:cs="Arial"/>
          <w:b/>
          <w:i/>
          <w:snapToGrid w:val="0"/>
          <w:color w:val="000000"/>
          <w:sz w:val="22"/>
          <w:szCs w:val="22"/>
        </w:rPr>
        <w:t xml:space="preserve">ych </w:t>
      </w:r>
      <w:proofErr w:type="spellStart"/>
      <w:r w:rsidR="008E60D5" w:rsidRPr="008E60D5">
        <w:rPr>
          <w:rFonts w:ascii="Calibri" w:hAnsi="Calibri" w:cs="Arial"/>
          <w:b/>
          <w:i/>
          <w:snapToGrid w:val="0"/>
          <w:color w:val="000000"/>
          <w:sz w:val="22"/>
          <w:szCs w:val="22"/>
        </w:rPr>
        <w:t>nN</w:t>
      </w:r>
      <w:proofErr w:type="spellEnd"/>
      <w:r w:rsidR="008E60D5" w:rsidRPr="008E60D5">
        <w:rPr>
          <w:rFonts w:ascii="Calibri" w:hAnsi="Calibri" w:cs="Arial"/>
          <w:b/>
          <w:i/>
          <w:snapToGrid w:val="0"/>
          <w:color w:val="000000"/>
          <w:sz w:val="22"/>
          <w:szCs w:val="22"/>
        </w:rPr>
        <w:t xml:space="preserve"> na terenie działania RE Stalowa Wola - 5 części”</w:t>
      </w:r>
      <w:r w:rsidR="00FD2948" w:rsidRPr="00FD2948">
        <w:rPr>
          <w:rFonts w:asciiTheme="minorHAnsi" w:hAnsiTheme="minorHAnsi" w:cstheme="minorHAnsi"/>
          <w:sz w:val="22"/>
          <w:szCs w:val="22"/>
        </w:rPr>
        <w:t xml:space="preserve">, </w:t>
      </w:r>
      <w:r w:rsidR="000319B6">
        <w:rPr>
          <w:rFonts w:asciiTheme="minorHAnsi" w:hAnsiTheme="minorHAnsi" w:cstheme="minorHAnsi"/>
          <w:sz w:val="22"/>
          <w:szCs w:val="22"/>
        </w:rPr>
        <w:t xml:space="preserve">                                                                                             </w:t>
      </w:r>
      <w:r w:rsidR="00FD2948" w:rsidRPr="00FD2948">
        <w:rPr>
          <w:rFonts w:asciiTheme="minorHAnsi" w:hAnsiTheme="minorHAnsi" w:cstheme="minorHAnsi"/>
          <w:sz w:val="22"/>
          <w:szCs w:val="22"/>
        </w:rPr>
        <w:t>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55CE" w14:textId="77777777" w:rsidR="00E02197" w:rsidRDefault="00E02197" w:rsidP="004A302B">
      <w:pPr>
        <w:spacing w:line="240" w:lineRule="auto"/>
      </w:pPr>
      <w:r>
        <w:separator/>
      </w:r>
    </w:p>
  </w:endnote>
  <w:endnote w:type="continuationSeparator" w:id="0">
    <w:p w14:paraId="0EB4B1E6" w14:textId="77777777" w:rsidR="00E02197" w:rsidRDefault="00E0219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45EA" w14:textId="77777777" w:rsidR="00E02197" w:rsidRDefault="00E02197" w:rsidP="004A302B">
      <w:pPr>
        <w:spacing w:line="240" w:lineRule="auto"/>
      </w:pPr>
      <w:r>
        <w:separator/>
      </w:r>
    </w:p>
  </w:footnote>
  <w:footnote w:type="continuationSeparator" w:id="0">
    <w:p w14:paraId="6A91983D" w14:textId="77777777" w:rsidR="00E02197" w:rsidRDefault="00E02197"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9B6"/>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2C60"/>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D724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4846"/>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2452"/>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A636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336"/>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4A84"/>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4647"/>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B7795"/>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0D5"/>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986"/>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3AB5"/>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4AD2"/>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0F42"/>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197"/>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POST/DYS/OR/GZ/01017/2026                         </dmsv2SWPP2ObjectNumber>
    <dmsv2SWPP2SumMD5 xmlns="http://schemas.microsoft.com/sharepoint/v3">e0a5f7ae81e44ce8edc2f2ed1e71a7fa</dmsv2SWPP2SumMD5>
    <dmsv2BaseMoved xmlns="http://schemas.microsoft.com/sharepoint/v3">false</dmsv2BaseMoved>
    <dmsv2BaseIsSensitive xmlns="http://schemas.microsoft.com/sharepoint/v3">true</dmsv2BaseIsSensitive>
    <dmsv2SWPP2IDSWPP2 xmlns="http://schemas.microsoft.com/sharepoint/v3">711320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24736751</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FJ3FSM7XJ42E-2144144896-9996</_dlc_DocId>
    <_dlc_DocIdUrl xmlns="a19cb1c7-c5c7-46d4-85ae-d83685407bba">
      <Url>https://swpp2.dms.gkpge.pl/sites/43/_layouts/15/DocIdRedir.aspx?ID=FJ3FSM7XJ42E-2144144896-9996</Url>
      <Description>FJ3FSM7XJ42E-2144144896-9996</Description>
    </_dlc_DocIdUrl>
  </documentManagement>
</p:properties>
</file>

<file path=customXml/itemProps1.xml><?xml version="1.0" encoding="utf-8"?>
<ds:datastoreItem xmlns:ds="http://schemas.openxmlformats.org/officeDocument/2006/customXml" ds:itemID="{7255A1C2-F635-4063-A426-94F6E4A5A037}"/>
</file>

<file path=customXml/itemProps2.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E4AB999A-808C-4108-97FE-474018C9EB5B}">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236</Words>
  <Characters>1417</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5</cp:revision>
  <cp:lastPrinted>2020-02-27T07:25:00Z</cp:lastPrinted>
  <dcterms:created xsi:type="dcterms:W3CDTF">2026-03-19T07:32:00Z</dcterms:created>
  <dcterms:modified xsi:type="dcterms:W3CDTF">2026-03-25T11:44:00Z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a222c10d-4861-4253-ab50-ff223f3c3884</vt:lpwstr>
  </property>
</Properties>
</file>